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361BCB" w:rsidP="00BE0AAA">
      <w:pPr>
        <w:widowControl w:val="0"/>
        <w:tabs>
          <w:tab w:val="left" w:pos="1418"/>
        </w:tabs>
        <w:autoSpaceDE w:val="0"/>
        <w:ind w:firstLine="709"/>
        <w:rPr>
          <w:sz w:val="22"/>
          <w:szCs w:val="22"/>
        </w:rPr>
      </w:pPr>
      <w:proofErr w:type="gramStart"/>
      <w:r w:rsidRPr="005F65E8">
        <w:rPr>
          <w:rFonts w:eastAsia="Calibri"/>
          <w:sz w:val="22"/>
          <w:szCs w:val="22"/>
        </w:rPr>
        <w:t xml:space="preserve">Общество с </w:t>
      </w:r>
      <w:r w:rsidRPr="00AF75AB">
        <w:rPr>
          <w:rFonts w:eastAsia="Calibri"/>
          <w:sz w:val="22"/>
          <w:szCs w:val="22"/>
        </w:rPr>
        <w:t>ограниченной ответственностью «</w:t>
      </w:r>
      <w:r w:rsidRPr="00AF75AB">
        <w:rPr>
          <w:color w:val="000000"/>
          <w:sz w:val="22"/>
          <w:szCs w:val="22"/>
          <w:shd w:val="clear" w:color="auto" w:fill="FFFFFF"/>
        </w:rPr>
        <w:t>ЖЭУ Вымпел</w:t>
      </w:r>
      <w:r w:rsidRPr="00AF75AB">
        <w:rPr>
          <w:rFonts w:eastAsia="Calibri"/>
          <w:sz w:val="22"/>
          <w:szCs w:val="22"/>
        </w:rPr>
        <w:t>»</w:t>
      </w:r>
      <w:r w:rsidRPr="00AF75AB">
        <w:rPr>
          <w:sz w:val="22"/>
          <w:szCs w:val="22"/>
        </w:rPr>
        <w:t xml:space="preserve">, именуемое в дальнейшем </w:t>
      </w:r>
      <w:r w:rsidRPr="00AF75AB">
        <w:rPr>
          <w:b/>
          <w:sz w:val="22"/>
          <w:szCs w:val="22"/>
        </w:rPr>
        <w:t>«Заказчик»</w:t>
      </w:r>
      <w:r w:rsidRPr="00AF75AB">
        <w:rPr>
          <w:sz w:val="22"/>
          <w:szCs w:val="22"/>
        </w:rPr>
        <w:t xml:space="preserve">, в лице </w:t>
      </w:r>
      <w:r w:rsidRPr="00AF75AB">
        <w:rPr>
          <w:rFonts w:eastAsia="Calibri"/>
          <w:sz w:val="22"/>
          <w:szCs w:val="22"/>
        </w:rPr>
        <w:t>директора Сергеевой Екатерины Геннадьевны</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 договор</w:t>
      </w:r>
      <w:proofErr w:type="gramEnd"/>
      <w:r w:rsidR="00BE0AAA" w:rsidRPr="00BE0AAA">
        <w:rPr>
          <w:sz w:val="22"/>
          <w:szCs w:val="22"/>
        </w:rPr>
        <w:t xml:space="preserve">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065410">
        <w:rPr>
          <w:sz w:val="22"/>
          <w:szCs w:val="22"/>
        </w:rPr>
        <w:t>Ленина</w:t>
      </w:r>
      <w:r w:rsidR="00E43E6C" w:rsidRPr="00E43E6C">
        <w:rPr>
          <w:sz w:val="22"/>
          <w:szCs w:val="22"/>
        </w:rPr>
        <w:t>, д.1</w:t>
      </w:r>
      <w:r w:rsidR="00065410">
        <w:rPr>
          <w:sz w:val="22"/>
          <w:szCs w:val="22"/>
        </w:rPr>
        <w:t>6</w:t>
      </w:r>
      <w:r w:rsidR="00D4615F">
        <w:rPr>
          <w:sz w:val="22"/>
          <w:szCs w:val="22"/>
        </w:rPr>
        <w:t>а</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C5356F">
        <w:rPr>
          <w:bCs/>
          <w:sz w:val="22"/>
          <w:szCs w:val="22"/>
        </w:rPr>
        <w:t xml:space="preserve">1.3. </w:t>
      </w:r>
      <w:r w:rsidRPr="00C5356F">
        <w:rPr>
          <w:sz w:val="22"/>
          <w:szCs w:val="22"/>
        </w:rPr>
        <w:t xml:space="preserve">Выполнение Работ </w:t>
      </w:r>
      <w:r w:rsidR="0056168F" w:rsidRPr="00C5356F">
        <w:rPr>
          <w:sz w:val="22"/>
          <w:szCs w:val="22"/>
        </w:rPr>
        <w:t xml:space="preserve">осуществляется </w:t>
      </w:r>
      <w:r w:rsidRPr="00C5356F">
        <w:rPr>
          <w:bCs/>
          <w:sz w:val="22"/>
          <w:szCs w:val="22"/>
        </w:rPr>
        <w:t xml:space="preserve">в рамках мероприятий </w:t>
      </w:r>
      <w:r w:rsidRPr="00C5356F">
        <w:rPr>
          <w:sz w:val="22"/>
          <w:szCs w:val="22"/>
        </w:rPr>
        <w:t>муниципальной программы «Формирование современной среды города Бердска на 2018 - 202</w:t>
      </w:r>
      <w:r w:rsidR="00C5356F" w:rsidRPr="00C5356F">
        <w:rPr>
          <w:sz w:val="22"/>
          <w:szCs w:val="22"/>
        </w:rPr>
        <w:t>4</w:t>
      </w:r>
      <w:r w:rsidRPr="00C5356F">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2A34E4" w:rsidRDefault="002A34E4" w:rsidP="00BE0AAA">
      <w:pPr>
        <w:widowControl w:val="0"/>
        <w:tabs>
          <w:tab w:val="left" w:pos="1418"/>
        </w:tabs>
        <w:autoSpaceDE w:val="0"/>
        <w:jc w:val="center"/>
        <w:rPr>
          <w:sz w:val="22"/>
          <w:szCs w:val="22"/>
        </w:rPr>
      </w:pPr>
    </w:p>
    <w:p w:rsidR="00E327DE" w:rsidRDefault="00E327DE" w:rsidP="00BE0AAA">
      <w:pPr>
        <w:widowControl w:val="0"/>
        <w:tabs>
          <w:tab w:val="left" w:pos="1418"/>
        </w:tabs>
        <w:autoSpaceDE w:val="0"/>
        <w:jc w:val="center"/>
        <w:rPr>
          <w:sz w:val="22"/>
          <w:szCs w:val="22"/>
        </w:rPr>
      </w:pPr>
    </w:p>
    <w:p w:rsidR="00E327DE" w:rsidRDefault="00E327DE"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065410">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065410">
        <w:rPr>
          <w:sz w:val="22"/>
          <w:szCs w:val="22"/>
        </w:rPr>
        <w:t>Ленина</w:t>
      </w:r>
      <w:r w:rsidR="00065410" w:rsidRPr="00E43E6C">
        <w:rPr>
          <w:sz w:val="22"/>
          <w:szCs w:val="22"/>
        </w:rPr>
        <w:t>, д.1</w:t>
      </w:r>
      <w:r w:rsidR="00065410">
        <w:rPr>
          <w:sz w:val="22"/>
          <w:szCs w:val="22"/>
        </w:rPr>
        <w:t>6</w:t>
      </w:r>
      <w:r w:rsidR="00D4615F">
        <w:rPr>
          <w:sz w:val="22"/>
          <w:szCs w:val="22"/>
        </w:rPr>
        <w:t>а</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065410">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065410">
        <w:rPr>
          <w:color w:val="000000"/>
          <w:sz w:val="22"/>
          <w:szCs w:val="22"/>
        </w:rPr>
        <w:t>22</w:t>
      </w:r>
      <w:r w:rsidR="00E43E6C">
        <w:rPr>
          <w:color w:val="000000"/>
          <w:sz w:val="22"/>
          <w:szCs w:val="22"/>
        </w:rPr>
        <w:t>.</w:t>
      </w:r>
      <w:r w:rsidR="00065410">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A10C5B" w:rsidRDefault="00A10C5B" w:rsidP="00A10C5B">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A10C5B" w:rsidRPr="008F2AF0" w:rsidRDefault="00A10C5B" w:rsidP="00A10C5B">
      <w:pPr>
        <w:ind w:firstLine="567"/>
        <w:jc w:val="center"/>
        <w:rPr>
          <w:b/>
          <w:bCs/>
          <w:color w:val="000000" w:themeColor="text1"/>
          <w:sz w:val="22"/>
          <w:szCs w:val="22"/>
        </w:rPr>
      </w:pPr>
    </w:p>
    <w:p w:rsidR="00A10C5B" w:rsidRPr="008F2AF0" w:rsidRDefault="00A10C5B" w:rsidP="00A10C5B">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A10C5B" w:rsidRPr="008F2AF0" w:rsidRDefault="00A10C5B" w:rsidP="00A10C5B">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A10C5B" w:rsidRPr="008F2AF0" w:rsidRDefault="00A10C5B" w:rsidP="00A10C5B">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A10C5B" w:rsidRPr="008F2AF0" w:rsidRDefault="00A10C5B" w:rsidP="00A10C5B">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A10C5B" w:rsidRPr="008F2AF0" w:rsidRDefault="00A10C5B" w:rsidP="00A10C5B">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A10C5B" w:rsidRPr="008F2AF0" w:rsidRDefault="00A10C5B" w:rsidP="00A10C5B">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A10C5B" w:rsidRPr="008F2AF0" w:rsidRDefault="00A10C5B" w:rsidP="00A10C5B">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A10C5B" w:rsidRPr="008F2AF0" w:rsidRDefault="00A10C5B" w:rsidP="00A10C5B">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A10C5B" w:rsidRPr="008F2AF0" w:rsidRDefault="00A10C5B" w:rsidP="00A10C5B">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A10C5B" w:rsidRPr="008F2AF0" w:rsidRDefault="00A10C5B" w:rsidP="00A10C5B">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A10C5B" w:rsidRPr="008F2AF0" w:rsidRDefault="00A10C5B" w:rsidP="00A10C5B">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A10C5B" w:rsidRPr="008F2AF0" w:rsidRDefault="00A10C5B" w:rsidP="00A10C5B">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A10C5B" w:rsidRPr="008F2AF0" w:rsidRDefault="00A10C5B" w:rsidP="00A10C5B">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A10C5B" w:rsidRPr="008F2AF0" w:rsidRDefault="00A10C5B" w:rsidP="00A10C5B">
      <w:pPr>
        <w:widowControl w:val="0"/>
        <w:autoSpaceDE w:val="0"/>
        <w:autoSpaceDN w:val="0"/>
        <w:adjustRightInd w:val="0"/>
        <w:ind w:firstLine="540"/>
        <w:rPr>
          <w:sz w:val="22"/>
          <w:szCs w:val="22"/>
        </w:rPr>
      </w:pPr>
      <w:r w:rsidRPr="008F2AF0">
        <w:rPr>
          <w:sz w:val="22"/>
          <w:szCs w:val="22"/>
        </w:rPr>
        <w:lastRenderedPageBreak/>
        <w:t>а) 1000 рублей, если цена Договора не превышает 3 млн. рублей (включительно)</w:t>
      </w:r>
    </w:p>
    <w:p w:rsidR="00A10C5B" w:rsidRPr="008F2AF0" w:rsidRDefault="00A10C5B" w:rsidP="00A10C5B">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A10C5B" w:rsidRPr="008F2AF0" w:rsidRDefault="00A10C5B" w:rsidP="00A10C5B">
      <w:pPr>
        <w:widowControl w:val="0"/>
        <w:autoSpaceDE w:val="0"/>
        <w:autoSpaceDN w:val="0"/>
        <w:adjustRightInd w:val="0"/>
        <w:ind w:firstLine="709"/>
        <w:rPr>
          <w:sz w:val="22"/>
          <w:szCs w:val="22"/>
        </w:rPr>
      </w:pPr>
      <w:r w:rsidRPr="008F2AF0">
        <w:rPr>
          <w:sz w:val="22"/>
          <w:szCs w:val="22"/>
        </w:rPr>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A10C5B" w:rsidRPr="008F2AF0" w:rsidRDefault="00A10C5B" w:rsidP="00A10C5B">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A10C5B" w:rsidRPr="008F2AF0" w:rsidRDefault="00A10C5B" w:rsidP="00A10C5B">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A10C5B" w:rsidRPr="008F2AF0" w:rsidRDefault="00A10C5B" w:rsidP="00A10C5B">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A10C5B" w:rsidRPr="00857962" w:rsidRDefault="00A10C5B" w:rsidP="00A10C5B">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844EBC" w:rsidRPr="006938F1">
        <w:rPr>
          <w:b/>
          <w:sz w:val="22"/>
          <w:szCs w:val="22"/>
        </w:rPr>
        <w:t>190</w:t>
      </w:r>
      <w:r w:rsidR="00844EBC">
        <w:rPr>
          <w:b/>
          <w:sz w:val="22"/>
          <w:szCs w:val="22"/>
        </w:rPr>
        <w:t xml:space="preserve"> 697,40 </w:t>
      </w:r>
      <w:r w:rsidR="00844EBC" w:rsidRPr="006938F1">
        <w:rPr>
          <w:b/>
          <w:sz w:val="22"/>
          <w:szCs w:val="22"/>
        </w:rPr>
        <w:t>рублей</w:t>
      </w:r>
      <w:r w:rsidR="00844EBC" w:rsidRPr="006938F1">
        <w:rPr>
          <w:sz w:val="22"/>
          <w:szCs w:val="22"/>
        </w:rPr>
        <w:t xml:space="preserve"> (сто девяносто тысяч </w:t>
      </w:r>
      <w:r w:rsidR="00844EBC">
        <w:rPr>
          <w:sz w:val="22"/>
          <w:szCs w:val="22"/>
        </w:rPr>
        <w:t>шестьсот девяносто семь рублей 40 копеек</w:t>
      </w:r>
      <w:r w:rsidR="00844EBC" w:rsidRPr="006938F1">
        <w:rPr>
          <w:sz w:val="22"/>
          <w:szCs w:val="22"/>
        </w:rPr>
        <w:t>).</w:t>
      </w:r>
    </w:p>
    <w:p w:rsidR="00290567" w:rsidRDefault="00290567" w:rsidP="00290567">
      <w:pPr>
        <w:tabs>
          <w:tab w:val="left" w:pos="1418"/>
        </w:tabs>
        <w:autoSpaceDE w:val="0"/>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w:t>
      </w:r>
      <w:r w:rsidRPr="00BE0AAA">
        <w:rPr>
          <w:sz w:val="22"/>
          <w:szCs w:val="22"/>
        </w:rPr>
        <w:lastRenderedPageBreak/>
        <w:t xml:space="preserve">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lastRenderedPageBreak/>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9D477D" w:rsidRDefault="00361BCB" w:rsidP="00361BCB">
            <w:pPr>
              <w:widowControl w:val="0"/>
              <w:tabs>
                <w:tab w:val="left" w:pos="1418"/>
              </w:tabs>
              <w:jc w:val="center"/>
              <w:rPr>
                <w:bCs/>
              </w:rPr>
            </w:pPr>
            <w:r w:rsidRPr="009D477D">
              <w:rPr>
                <w:sz w:val="22"/>
                <w:szCs w:val="22"/>
              </w:rPr>
              <w:t>Заказчик</w:t>
            </w:r>
          </w:p>
          <w:p w:rsidR="00361BCB" w:rsidRPr="009D477D" w:rsidRDefault="00361BCB" w:rsidP="00361BCB">
            <w:pPr>
              <w:autoSpaceDE w:val="0"/>
              <w:autoSpaceDN w:val="0"/>
              <w:adjustRightInd w:val="0"/>
              <w:jc w:val="center"/>
              <w:outlineLvl w:val="1"/>
              <w:rPr>
                <w:rFonts w:eastAsia="Calibri"/>
              </w:rPr>
            </w:pPr>
            <w:r w:rsidRPr="009D477D">
              <w:rPr>
                <w:color w:val="000000"/>
                <w:sz w:val="22"/>
                <w:szCs w:val="22"/>
                <w:shd w:val="clear" w:color="auto" w:fill="FFFFFF"/>
              </w:rPr>
              <w:t>Общество с ограниченной ответственностью "ЖЭУ Вымпел"</w:t>
            </w:r>
          </w:p>
          <w:p w:rsidR="00361BCB" w:rsidRPr="009D477D" w:rsidRDefault="00361BCB" w:rsidP="00361BCB">
            <w:pPr>
              <w:autoSpaceDE w:val="0"/>
              <w:autoSpaceDN w:val="0"/>
              <w:adjustRightInd w:val="0"/>
              <w:jc w:val="center"/>
              <w:outlineLvl w:val="1"/>
              <w:rPr>
                <w:rFonts w:eastAsia="Calibri"/>
                <w:color w:val="000000"/>
              </w:rPr>
            </w:pPr>
          </w:p>
          <w:p w:rsidR="00361BCB" w:rsidRPr="009D477D" w:rsidRDefault="00361BCB" w:rsidP="00361BCB">
            <w:pPr>
              <w:autoSpaceDE w:val="0"/>
              <w:autoSpaceDN w:val="0"/>
              <w:adjustRightInd w:val="0"/>
              <w:rPr>
                <w:rFonts w:eastAsia="Calibri"/>
                <w:color w:val="000000"/>
              </w:rPr>
            </w:pPr>
            <w:bookmarkStart w:id="0" w:name="_GoBack"/>
            <w:bookmarkEnd w:id="0"/>
          </w:p>
          <w:p w:rsidR="00BE0AAA" w:rsidRPr="00BE0AAA" w:rsidRDefault="00361BCB" w:rsidP="00361BCB">
            <w:r w:rsidRPr="009D477D">
              <w:rPr>
                <w:rFonts w:eastAsia="Calibri"/>
                <w:color w:val="000000"/>
                <w:sz w:val="22"/>
                <w:szCs w:val="22"/>
              </w:rPr>
              <w:t xml:space="preserve">_______________________ /Сергеева Е.Г./ </w:t>
            </w:r>
          </w:p>
        </w:tc>
        <w:tc>
          <w:tcPr>
            <w:tcW w:w="5493" w:type="dxa"/>
            <w:tcBorders>
              <w:left w:val="nil"/>
            </w:tcBorders>
          </w:tcPr>
          <w:p w:rsidR="00BE0AAA" w:rsidRPr="00BE0AAA" w:rsidRDefault="00BE0AAA" w:rsidP="00B716A7">
            <w:pPr>
              <w:tabs>
                <w:tab w:val="left" w:pos="1418"/>
              </w:tabs>
              <w:jc w:val="center"/>
            </w:pPr>
            <w:r w:rsidRPr="00BE0AAA">
              <w:rPr>
                <w:sz w:val="22"/>
                <w:szCs w:val="22"/>
              </w:rPr>
              <w:t>Подрядчик</w:t>
            </w:r>
          </w:p>
          <w:p w:rsidR="00BE0AAA" w:rsidRPr="00BE0AAA"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50" w:rsidRDefault="00B33650">
      <w:r>
        <w:separator/>
      </w:r>
    </w:p>
  </w:endnote>
  <w:endnote w:type="continuationSeparator" w:id="0">
    <w:p w:rsidR="00B33650" w:rsidRDefault="00B3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C20052"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C20052"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6B03F0">
      <w:rPr>
        <w:rStyle w:val="afa"/>
        <w:noProof/>
      </w:rPr>
      <w:t>11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50" w:rsidRDefault="00B33650">
      <w:r>
        <w:separator/>
      </w:r>
    </w:p>
  </w:footnote>
  <w:footnote w:type="continuationSeparator" w:id="0">
    <w:p w:rsidR="00B33650" w:rsidRDefault="00B33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65410"/>
    <w:rsid w:val="0007726F"/>
    <w:rsid w:val="000E1BF8"/>
    <w:rsid w:val="001103FE"/>
    <w:rsid w:val="00136E50"/>
    <w:rsid w:val="00193B10"/>
    <w:rsid w:val="001B750F"/>
    <w:rsid w:val="00227971"/>
    <w:rsid w:val="002658A1"/>
    <w:rsid w:val="00283B45"/>
    <w:rsid w:val="00290567"/>
    <w:rsid w:val="002A34E4"/>
    <w:rsid w:val="002B23A0"/>
    <w:rsid w:val="002C6E45"/>
    <w:rsid w:val="00316428"/>
    <w:rsid w:val="00321245"/>
    <w:rsid w:val="00361BCB"/>
    <w:rsid w:val="003702BF"/>
    <w:rsid w:val="00387D46"/>
    <w:rsid w:val="003A2CE5"/>
    <w:rsid w:val="003B7BE8"/>
    <w:rsid w:val="004627D6"/>
    <w:rsid w:val="004A61D2"/>
    <w:rsid w:val="004C08DF"/>
    <w:rsid w:val="004E33E8"/>
    <w:rsid w:val="004E68D9"/>
    <w:rsid w:val="0056168F"/>
    <w:rsid w:val="005B23A1"/>
    <w:rsid w:val="005B6070"/>
    <w:rsid w:val="005F65E8"/>
    <w:rsid w:val="005F67A1"/>
    <w:rsid w:val="00684F41"/>
    <w:rsid w:val="00685F7C"/>
    <w:rsid w:val="0068693B"/>
    <w:rsid w:val="006B03F0"/>
    <w:rsid w:val="006B04F4"/>
    <w:rsid w:val="007157B3"/>
    <w:rsid w:val="00736BFE"/>
    <w:rsid w:val="00790591"/>
    <w:rsid w:val="007D3278"/>
    <w:rsid w:val="00820E11"/>
    <w:rsid w:val="00834570"/>
    <w:rsid w:val="00844EBC"/>
    <w:rsid w:val="00845473"/>
    <w:rsid w:val="0088101F"/>
    <w:rsid w:val="00886BF1"/>
    <w:rsid w:val="008E58B0"/>
    <w:rsid w:val="008E779C"/>
    <w:rsid w:val="0090763A"/>
    <w:rsid w:val="00947A97"/>
    <w:rsid w:val="00964514"/>
    <w:rsid w:val="00964EB4"/>
    <w:rsid w:val="009E6BA4"/>
    <w:rsid w:val="00A03EAE"/>
    <w:rsid w:val="00A10C5B"/>
    <w:rsid w:val="00A464A1"/>
    <w:rsid w:val="00A87B6F"/>
    <w:rsid w:val="00AB079D"/>
    <w:rsid w:val="00AE387C"/>
    <w:rsid w:val="00B315D6"/>
    <w:rsid w:val="00B33650"/>
    <w:rsid w:val="00B3696D"/>
    <w:rsid w:val="00B47586"/>
    <w:rsid w:val="00BB2BFB"/>
    <w:rsid w:val="00BC4268"/>
    <w:rsid w:val="00BE0AAA"/>
    <w:rsid w:val="00C108B5"/>
    <w:rsid w:val="00C20052"/>
    <w:rsid w:val="00C5356F"/>
    <w:rsid w:val="00C70AB3"/>
    <w:rsid w:val="00CD1C66"/>
    <w:rsid w:val="00D17E55"/>
    <w:rsid w:val="00D27756"/>
    <w:rsid w:val="00D43F40"/>
    <w:rsid w:val="00D4615F"/>
    <w:rsid w:val="00DA63A3"/>
    <w:rsid w:val="00DE04E1"/>
    <w:rsid w:val="00E05222"/>
    <w:rsid w:val="00E12764"/>
    <w:rsid w:val="00E327DE"/>
    <w:rsid w:val="00E43E6C"/>
    <w:rsid w:val="00E43FFB"/>
    <w:rsid w:val="00E9054B"/>
    <w:rsid w:val="00E953E0"/>
    <w:rsid w:val="00EA24E0"/>
    <w:rsid w:val="00EB658B"/>
    <w:rsid w:val="00F06C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390</TotalTime>
  <Pages>14</Pages>
  <Words>6913</Words>
  <Characters>39406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75</cp:revision>
  <cp:lastPrinted>2017-07-04T04:31:00Z</cp:lastPrinted>
  <dcterms:created xsi:type="dcterms:W3CDTF">2017-07-03T04:40:00Z</dcterms:created>
  <dcterms:modified xsi:type="dcterms:W3CDTF">2019-08-16T08:33:00Z</dcterms:modified>
</cp:coreProperties>
</file>